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12FAF" w14:textId="77777777" w:rsidR="00180358" w:rsidRPr="003243D0" w:rsidRDefault="00180358" w:rsidP="00180358">
      <w:pPr>
        <w:jc w:val="right"/>
      </w:pPr>
      <w:r w:rsidRPr="003243D0">
        <w:t>Załącznik nr 2</w:t>
      </w:r>
    </w:p>
    <w:p w14:paraId="59EEEFDD" w14:textId="77777777" w:rsidR="00180358" w:rsidRPr="003243D0" w:rsidRDefault="00180358" w:rsidP="00180358"/>
    <w:p w14:paraId="3E74E055" w14:textId="1BEFF915" w:rsidR="00180358" w:rsidRPr="003243D0" w:rsidRDefault="00180358" w:rsidP="00180358">
      <w:r w:rsidRPr="003243D0">
        <w:t>…………………………………</w:t>
      </w:r>
      <w:r w:rsidR="003243D0">
        <w:tab/>
      </w:r>
      <w:r w:rsidR="003243D0">
        <w:tab/>
      </w:r>
      <w:r w:rsidR="003243D0">
        <w:tab/>
      </w:r>
      <w:r w:rsidR="003243D0">
        <w:tab/>
      </w:r>
      <w:r w:rsidRPr="003243D0">
        <w:t>……………………………………</w:t>
      </w:r>
    </w:p>
    <w:p w14:paraId="24CEE32A" w14:textId="397E605F" w:rsidR="00180358" w:rsidRPr="003243D0" w:rsidRDefault="00180358" w:rsidP="00180358">
      <w:r w:rsidRPr="003243D0">
        <w:tab/>
      </w:r>
      <w:r w:rsidRPr="003243D0">
        <w:tab/>
      </w:r>
      <w:r w:rsidRPr="003243D0">
        <w:tab/>
      </w:r>
      <w:r w:rsidRPr="003243D0">
        <w:tab/>
      </w:r>
      <w:r w:rsidRPr="003243D0">
        <w:tab/>
      </w:r>
      <w:r w:rsidRPr="003243D0">
        <w:tab/>
      </w:r>
      <w:r w:rsidRPr="003243D0">
        <w:tab/>
      </w:r>
      <w:r w:rsidR="003243D0">
        <w:tab/>
      </w:r>
      <w:r w:rsidRPr="003243D0">
        <w:tab/>
        <w:t>(miejscowość i data)</w:t>
      </w:r>
    </w:p>
    <w:p w14:paraId="22FBC141" w14:textId="77777777" w:rsidR="003243D0" w:rsidRDefault="003243D0" w:rsidP="00180358">
      <w:pPr>
        <w:jc w:val="center"/>
        <w:rPr>
          <w:b/>
        </w:rPr>
      </w:pPr>
    </w:p>
    <w:p w14:paraId="20605DC4" w14:textId="77777777" w:rsidR="003243D0" w:rsidRDefault="003243D0" w:rsidP="00180358">
      <w:pPr>
        <w:jc w:val="center"/>
        <w:rPr>
          <w:b/>
        </w:rPr>
      </w:pPr>
    </w:p>
    <w:p w14:paraId="2FED8445" w14:textId="2F31B102" w:rsidR="00180358" w:rsidRPr="003243D0" w:rsidRDefault="00180358" w:rsidP="00180358">
      <w:pPr>
        <w:jc w:val="center"/>
      </w:pPr>
      <w:r w:rsidRPr="003243D0">
        <w:rPr>
          <w:b/>
        </w:rPr>
        <w:t xml:space="preserve">FORMULARZ OFERTY </w:t>
      </w:r>
    </w:p>
    <w:p w14:paraId="45F825E1" w14:textId="77777777" w:rsidR="00180358" w:rsidRPr="003243D0" w:rsidRDefault="00180358" w:rsidP="00180358">
      <w:pPr>
        <w:jc w:val="center"/>
        <w:rPr>
          <w:b/>
        </w:rPr>
      </w:pPr>
    </w:p>
    <w:p w14:paraId="5BD20845" w14:textId="77777777" w:rsidR="00180358" w:rsidRPr="003243D0" w:rsidRDefault="00180358" w:rsidP="00180358">
      <w:pPr>
        <w:numPr>
          <w:ilvl w:val="0"/>
          <w:numId w:val="3"/>
        </w:numPr>
        <w:tabs>
          <w:tab w:val="clear" w:pos="0"/>
          <w:tab w:val="num" w:pos="720"/>
        </w:tabs>
        <w:jc w:val="both"/>
      </w:pPr>
      <w:r w:rsidRPr="003243D0">
        <w:rPr>
          <w:b/>
        </w:rPr>
        <w:t>Nazwa i adres oferenta</w:t>
      </w:r>
    </w:p>
    <w:p w14:paraId="23942F9C" w14:textId="77777777" w:rsidR="00180358" w:rsidRPr="003243D0" w:rsidRDefault="00180358" w:rsidP="00180358">
      <w:pPr>
        <w:ind w:left="360"/>
        <w:jc w:val="both"/>
        <w:rPr>
          <w:b/>
        </w:rPr>
      </w:pPr>
    </w:p>
    <w:p w14:paraId="06F346C5" w14:textId="77777777" w:rsidR="00180358" w:rsidRPr="003243D0" w:rsidRDefault="00180358" w:rsidP="00180358">
      <w:pPr>
        <w:ind w:left="360"/>
        <w:jc w:val="both"/>
      </w:pPr>
      <w:r w:rsidRPr="003243D0">
        <w:t>Nazwa ………………………………………………</w:t>
      </w:r>
    </w:p>
    <w:p w14:paraId="3DEEB7E7" w14:textId="77777777" w:rsidR="00180358" w:rsidRPr="003243D0" w:rsidRDefault="00180358" w:rsidP="00180358">
      <w:pPr>
        <w:ind w:left="360"/>
        <w:jc w:val="both"/>
      </w:pPr>
      <w:r w:rsidRPr="003243D0">
        <w:t>Adres ……………………………………………….</w:t>
      </w:r>
    </w:p>
    <w:p w14:paraId="0A11E593" w14:textId="77777777" w:rsidR="00180358" w:rsidRPr="003243D0" w:rsidRDefault="00180358" w:rsidP="00180358">
      <w:pPr>
        <w:ind w:left="360"/>
        <w:jc w:val="both"/>
      </w:pPr>
      <w:r w:rsidRPr="003243D0">
        <w:t>NIP …………………………………………………</w:t>
      </w:r>
    </w:p>
    <w:p w14:paraId="6BA0E4E8" w14:textId="77777777" w:rsidR="00180358" w:rsidRPr="003243D0" w:rsidRDefault="00180358" w:rsidP="00180358">
      <w:pPr>
        <w:ind w:left="360"/>
        <w:jc w:val="both"/>
      </w:pPr>
      <w:r w:rsidRPr="003243D0">
        <w:t>REGON ……………………………………………</w:t>
      </w:r>
    </w:p>
    <w:p w14:paraId="167A9471" w14:textId="77777777" w:rsidR="00180358" w:rsidRPr="003243D0" w:rsidRDefault="00180358" w:rsidP="00180358">
      <w:pPr>
        <w:ind w:left="360"/>
        <w:jc w:val="both"/>
      </w:pPr>
      <w:r w:rsidRPr="003243D0">
        <w:t>e-mail: ……………………………………………</w:t>
      </w:r>
    </w:p>
    <w:p w14:paraId="779D65C6" w14:textId="77777777" w:rsidR="00180358" w:rsidRPr="003243D0" w:rsidRDefault="00180358" w:rsidP="00180358">
      <w:pPr>
        <w:ind w:left="360"/>
        <w:jc w:val="both"/>
      </w:pPr>
    </w:p>
    <w:p w14:paraId="54EBEC4D" w14:textId="77777777" w:rsidR="008910C1" w:rsidRPr="00CE48F8" w:rsidRDefault="008910C1" w:rsidP="008910C1">
      <w:pPr>
        <w:jc w:val="both"/>
        <w:rPr>
          <w:b/>
          <w:bCs/>
        </w:rPr>
      </w:pPr>
      <w:r w:rsidRPr="00CE48F8">
        <w:rPr>
          <w:b/>
          <w:bCs/>
        </w:rPr>
        <w:t>„Dostawa usług:</w:t>
      </w:r>
    </w:p>
    <w:p w14:paraId="79D53576" w14:textId="77777777" w:rsidR="008910C1" w:rsidRPr="00E15B11" w:rsidRDefault="008910C1" w:rsidP="008910C1">
      <w:pPr>
        <w:pStyle w:val="Akapitzlist"/>
        <w:numPr>
          <w:ilvl w:val="0"/>
          <w:numId w:val="15"/>
        </w:numPr>
        <w:suppressAutoHyphens w:val="0"/>
        <w:rPr>
          <w:b/>
          <w:bCs/>
          <w:kern w:val="0"/>
          <w:sz w:val="22"/>
          <w:szCs w:val="22"/>
          <w:lang w:eastAsia="en-US"/>
        </w:rPr>
      </w:pPr>
      <w:r w:rsidRPr="00E15B11">
        <w:rPr>
          <w:b/>
          <w:bCs/>
        </w:rPr>
        <w:t>Zakup usług przeprowadzenia testów penetracyjnych infrastruktury IT</w:t>
      </w:r>
    </w:p>
    <w:p w14:paraId="0370FADD" w14:textId="77777777" w:rsidR="008910C1" w:rsidRPr="00CE48F8" w:rsidRDefault="008910C1" w:rsidP="008910C1">
      <w:pPr>
        <w:jc w:val="both"/>
        <w:rPr>
          <w:b/>
          <w:bCs/>
        </w:rPr>
      </w:pPr>
      <w:r w:rsidRPr="00CE48F8">
        <w:rPr>
          <w:b/>
          <w:bCs/>
        </w:rPr>
        <w:t>w ramach projektu pn. „</w:t>
      </w:r>
      <w:proofErr w:type="spellStart"/>
      <w:r w:rsidRPr="00CE48F8">
        <w:rPr>
          <w:b/>
          <w:bCs/>
        </w:rPr>
        <w:t>Cyberbezpieczny</w:t>
      </w:r>
      <w:proofErr w:type="spellEnd"/>
      <w:r w:rsidRPr="00CE48F8">
        <w:rPr>
          <w:b/>
          <w:bCs/>
        </w:rPr>
        <w:t xml:space="preserve"> samorząd” realizowanego w ramach Funduszy Europejskich na Rozwój Cyfrowy 2021-2027 (FERC), Priorytet II: Zaawansowane usługi cyfrowe, Działanie 2.2. – Wzmocnienie krajowego systemu </w:t>
      </w:r>
      <w:proofErr w:type="spellStart"/>
      <w:r w:rsidRPr="00CE48F8">
        <w:rPr>
          <w:b/>
          <w:bCs/>
        </w:rPr>
        <w:t>cyberbezpieczeństwa</w:t>
      </w:r>
      <w:proofErr w:type="spellEnd"/>
      <w:r w:rsidRPr="00CE48F8">
        <w:rPr>
          <w:b/>
          <w:bCs/>
        </w:rPr>
        <w:t>”.</w:t>
      </w:r>
    </w:p>
    <w:p w14:paraId="481494F7" w14:textId="5CC106C4" w:rsidR="00180358" w:rsidRPr="003243D0" w:rsidRDefault="00180358" w:rsidP="00BF357A">
      <w:pPr>
        <w:jc w:val="both"/>
      </w:pPr>
    </w:p>
    <w:p w14:paraId="4268D0D0" w14:textId="77777777" w:rsidR="00180358" w:rsidRPr="003243D0" w:rsidRDefault="00180358" w:rsidP="00180358">
      <w:pPr>
        <w:ind w:left="720"/>
        <w:jc w:val="both"/>
      </w:pPr>
    </w:p>
    <w:p w14:paraId="4A1F8A16" w14:textId="77777777" w:rsidR="00180358" w:rsidRPr="003243D0" w:rsidRDefault="00180358" w:rsidP="00BF357A">
      <w:pPr>
        <w:jc w:val="both"/>
      </w:pPr>
      <w:r w:rsidRPr="003243D0">
        <w:rPr>
          <w:b/>
        </w:rPr>
        <w:t>Za wykonanie przedmiotu zamówienia oferuję cenę:</w:t>
      </w:r>
    </w:p>
    <w:p w14:paraId="3701559E" w14:textId="77777777" w:rsidR="00180358" w:rsidRPr="003243D0" w:rsidRDefault="00180358" w:rsidP="00180358">
      <w:pPr>
        <w:jc w:val="both"/>
        <w:rPr>
          <w:b/>
        </w:rPr>
      </w:pPr>
    </w:p>
    <w:p w14:paraId="493E7041" w14:textId="77777777" w:rsidR="00180358" w:rsidRPr="003243D0" w:rsidRDefault="00180358" w:rsidP="00180358">
      <w:pPr>
        <w:numPr>
          <w:ilvl w:val="0"/>
          <w:numId w:val="2"/>
        </w:numPr>
        <w:spacing w:line="276" w:lineRule="auto"/>
        <w:jc w:val="both"/>
      </w:pPr>
      <w:r w:rsidRPr="003243D0">
        <w:rPr>
          <w:b/>
        </w:rPr>
        <w:t>Ogółem netto ………………………………….. zł</w:t>
      </w:r>
    </w:p>
    <w:p w14:paraId="7B654FFE" w14:textId="77777777" w:rsidR="00180358" w:rsidRPr="003243D0" w:rsidRDefault="00180358" w:rsidP="00180358">
      <w:pPr>
        <w:numPr>
          <w:ilvl w:val="0"/>
          <w:numId w:val="2"/>
        </w:numPr>
        <w:spacing w:line="276" w:lineRule="auto"/>
        <w:jc w:val="both"/>
      </w:pPr>
      <w:r w:rsidRPr="003243D0">
        <w:rPr>
          <w:b/>
        </w:rPr>
        <w:t>Podatek VAT ………………………………….. zł</w:t>
      </w:r>
    </w:p>
    <w:p w14:paraId="78BAB011" w14:textId="77777777" w:rsidR="00180358" w:rsidRPr="003243D0" w:rsidRDefault="00180358" w:rsidP="00180358">
      <w:pPr>
        <w:numPr>
          <w:ilvl w:val="0"/>
          <w:numId w:val="2"/>
        </w:numPr>
        <w:spacing w:line="276" w:lineRule="auto"/>
        <w:jc w:val="both"/>
      </w:pPr>
      <w:r w:rsidRPr="003243D0">
        <w:rPr>
          <w:b/>
        </w:rPr>
        <w:t>Ogółem wartość oferty brutto ……………….. zł</w:t>
      </w:r>
    </w:p>
    <w:p w14:paraId="2D01727D" w14:textId="77777777" w:rsidR="00180358" w:rsidRPr="003243D0" w:rsidRDefault="00180358" w:rsidP="00180358">
      <w:pPr>
        <w:numPr>
          <w:ilvl w:val="0"/>
          <w:numId w:val="2"/>
        </w:numPr>
        <w:spacing w:line="276" w:lineRule="auto"/>
        <w:jc w:val="both"/>
      </w:pPr>
      <w:r w:rsidRPr="003243D0">
        <w:rPr>
          <w:b/>
        </w:rPr>
        <w:t>Słownie złotych brutto ……………………………………………………………….</w:t>
      </w:r>
    </w:p>
    <w:p w14:paraId="3BACEF05" w14:textId="77777777" w:rsidR="003243D0" w:rsidRPr="003243D0" w:rsidRDefault="003243D0" w:rsidP="00180358">
      <w:pPr>
        <w:jc w:val="both"/>
        <w:rPr>
          <w:b/>
        </w:rPr>
      </w:pPr>
    </w:p>
    <w:p w14:paraId="38EBB4AF" w14:textId="77777777" w:rsidR="00180358" w:rsidRPr="003243D0" w:rsidRDefault="00180358" w:rsidP="00180358">
      <w:pPr>
        <w:numPr>
          <w:ilvl w:val="0"/>
          <w:numId w:val="3"/>
        </w:numPr>
        <w:tabs>
          <w:tab w:val="clear" w:pos="0"/>
          <w:tab w:val="num" w:pos="720"/>
        </w:tabs>
        <w:jc w:val="both"/>
      </w:pPr>
      <w:r w:rsidRPr="003243D0">
        <w:rPr>
          <w:b/>
        </w:rPr>
        <w:t>Oświadczam, że zapoznałem się z przedmiotem zamówienia i nie wnoszę do niego zastrzeżeń</w:t>
      </w:r>
    </w:p>
    <w:p w14:paraId="457F7098" w14:textId="77777777" w:rsidR="00180358" w:rsidRPr="003243D0" w:rsidRDefault="00180358" w:rsidP="00180358">
      <w:pPr>
        <w:ind w:left="360"/>
        <w:jc w:val="both"/>
        <w:rPr>
          <w:b/>
        </w:rPr>
      </w:pPr>
    </w:p>
    <w:p w14:paraId="450F5AF3" w14:textId="77777777" w:rsidR="00180358" w:rsidRPr="003243D0" w:rsidRDefault="00180358" w:rsidP="00180358">
      <w:pPr>
        <w:numPr>
          <w:ilvl w:val="0"/>
          <w:numId w:val="3"/>
        </w:numPr>
        <w:tabs>
          <w:tab w:val="clear" w:pos="0"/>
          <w:tab w:val="num" w:pos="720"/>
        </w:tabs>
        <w:jc w:val="both"/>
      </w:pPr>
      <w:r w:rsidRPr="003243D0">
        <w:rPr>
          <w:b/>
        </w:rPr>
        <w:t>Oświadczam, że spełniam warunki określone przez zamawiającego</w:t>
      </w:r>
    </w:p>
    <w:p w14:paraId="7920ED0C" w14:textId="77777777" w:rsidR="00180358" w:rsidRPr="003243D0" w:rsidRDefault="00180358" w:rsidP="00180358">
      <w:pPr>
        <w:jc w:val="both"/>
        <w:rPr>
          <w:b/>
        </w:rPr>
      </w:pPr>
    </w:p>
    <w:p w14:paraId="7F32DE37" w14:textId="77777777" w:rsidR="00180358" w:rsidRPr="003243D0" w:rsidRDefault="00180358" w:rsidP="00180358">
      <w:pPr>
        <w:numPr>
          <w:ilvl w:val="0"/>
          <w:numId w:val="3"/>
        </w:numPr>
        <w:tabs>
          <w:tab w:val="clear" w:pos="0"/>
          <w:tab w:val="num" w:pos="720"/>
        </w:tabs>
        <w:jc w:val="both"/>
      </w:pPr>
      <w:r w:rsidRPr="003243D0">
        <w:rPr>
          <w:b/>
        </w:rPr>
        <w:t>Załączniki do niniejszej oferty stanowią:</w:t>
      </w:r>
    </w:p>
    <w:p w14:paraId="5D83E3BB" w14:textId="77777777" w:rsidR="00180358" w:rsidRPr="003243D0" w:rsidRDefault="00180358" w:rsidP="00180358">
      <w:pPr>
        <w:jc w:val="both"/>
        <w:rPr>
          <w:b/>
        </w:rPr>
      </w:pPr>
    </w:p>
    <w:p w14:paraId="27C47199" w14:textId="77777777" w:rsidR="00180358" w:rsidRPr="003243D0" w:rsidRDefault="00180358" w:rsidP="00180358">
      <w:pPr>
        <w:numPr>
          <w:ilvl w:val="1"/>
          <w:numId w:val="3"/>
        </w:numPr>
        <w:tabs>
          <w:tab w:val="clear" w:pos="0"/>
          <w:tab w:val="left" w:pos="720"/>
          <w:tab w:val="num" w:pos="1440"/>
        </w:tabs>
        <w:ind w:left="720"/>
        <w:jc w:val="both"/>
      </w:pPr>
      <w:r w:rsidRPr="003243D0">
        <w:t>oświadczenie o spełnieniu warunków udziału w postępowaniu</w:t>
      </w:r>
    </w:p>
    <w:p w14:paraId="3646CD4E" w14:textId="77777777" w:rsidR="00180358" w:rsidRPr="003243D0" w:rsidRDefault="00180358" w:rsidP="00180358">
      <w:pPr>
        <w:numPr>
          <w:ilvl w:val="1"/>
          <w:numId w:val="3"/>
        </w:numPr>
        <w:tabs>
          <w:tab w:val="clear" w:pos="0"/>
          <w:tab w:val="left" w:pos="720"/>
          <w:tab w:val="num" w:pos="1440"/>
        </w:tabs>
        <w:ind w:left="720"/>
        <w:jc w:val="both"/>
      </w:pPr>
      <w:r w:rsidRPr="003243D0">
        <w:t>oświadczenie o braku podstaw do wykluczenia</w:t>
      </w:r>
    </w:p>
    <w:p w14:paraId="553EF131" w14:textId="75B15D46" w:rsidR="00180358" w:rsidRDefault="008910C1" w:rsidP="00180358">
      <w:pPr>
        <w:numPr>
          <w:ilvl w:val="1"/>
          <w:numId w:val="3"/>
        </w:numPr>
        <w:tabs>
          <w:tab w:val="clear" w:pos="0"/>
          <w:tab w:val="left" w:pos="720"/>
          <w:tab w:val="num" w:pos="1440"/>
        </w:tabs>
        <w:ind w:left="720"/>
        <w:jc w:val="both"/>
      </w:pPr>
      <w:r>
        <w:t>Zakres testów penetracyjnych</w:t>
      </w:r>
    </w:p>
    <w:p w14:paraId="01451A96" w14:textId="37EA056C" w:rsidR="00604345" w:rsidRPr="003243D0" w:rsidRDefault="00604345" w:rsidP="00180358">
      <w:pPr>
        <w:numPr>
          <w:ilvl w:val="1"/>
          <w:numId w:val="3"/>
        </w:numPr>
        <w:tabs>
          <w:tab w:val="clear" w:pos="0"/>
          <w:tab w:val="left" w:pos="720"/>
          <w:tab w:val="num" w:pos="1440"/>
        </w:tabs>
        <w:ind w:left="720"/>
        <w:jc w:val="both"/>
      </w:pPr>
      <w:r>
        <w:t>referencje</w:t>
      </w:r>
    </w:p>
    <w:p w14:paraId="2735FE73" w14:textId="77777777" w:rsidR="00180358" w:rsidRPr="003243D0" w:rsidRDefault="00180358" w:rsidP="00180358">
      <w:pPr>
        <w:numPr>
          <w:ilvl w:val="1"/>
          <w:numId w:val="3"/>
        </w:numPr>
        <w:tabs>
          <w:tab w:val="clear" w:pos="0"/>
          <w:tab w:val="left" w:pos="720"/>
          <w:tab w:val="num" w:pos="1440"/>
        </w:tabs>
        <w:ind w:left="720"/>
        <w:jc w:val="both"/>
      </w:pPr>
      <w:r w:rsidRPr="003243D0">
        <w:t>……………………………………………………….</w:t>
      </w:r>
    </w:p>
    <w:p w14:paraId="5D6F42D0" w14:textId="77777777" w:rsidR="00180358" w:rsidRPr="003243D0" w:rsidRDefault="00180358" w:rsidP="00180358">
      <w:pPr>
        <w:tabs>
          <w:tab w:val="left" w:pos="720"/>
        </w:tabs>
        <w:ind w:left="1800"/>
        <w:jc w:val="both"/>
        <w:rPr>
          <w:b/>
        </w:rPr>
      </w:pPr>
    </w:p>
    <w:p w14:paraId="106318E1" w14:textId="77777777" w:rsidR="00180358" w:rsidRPr="003243D0" w:rsidRDefault="00180358" w:rsidP="00180358">
      <w:pPr>
        <w:jc w:val="both"/>
        <w:rPr>
          <w:b/>
        </w:rPr>
      </w:pPr>
    </w:p>
    <w:p w14:paraId="44BE381E" w14:textId="77777777" w:rsidR="00180358" w:rsidRPr="003243D0" w:rsidRDefault="00180358" w:rsidP="00180358">
      <w:pPr>
        <w:jc w:val="both"/>
        <w:rPr>
          <w:b/>
        </w:rPr>
      </w:pPr>
    </w:p>
    <w:p w14:paraId="507BC292" w14:textId="77777777" w:rsidR="00180358" w:rsidRPr="003243D0" w:rsidRDefault="00180358" w:rsidP="00180358">
      <w:pPr>
        <w:ind w:left="4680"/>
        <w:jc w:val="center"/>
      </w:pPr>
      <w:r w:rsidRPr="003243D0">
        <w:rPr>
          <w:b/>
        </w:rPr>
        <w:t>………………………………………..</w:t>
      </w:r>
    </w:p>
    <w:p w14:paraId="36E4358E" w14:textId="77777777" w:rsidR="00180358" w:rsidRPr="003243D0" w:rsidRDefault="00180358" w:rsidP="00180358">
      <w:pPr>
        <w:ind w:left="4680"/>
        <w:jc w:val="center"/>
      </w:pPr>
      <w:r w:rsidRPr="003243D0">
        <w:t>(podpis osoby uprawnionej)</w:t>
      </w:r>
    </w:p>
    <w:p w14:paraId="5534CF80" w14:textId="77777777" w:rsidR="00CE4016" w:rsidRPr="003243D0" w:rsidRDefault="00CE4016" w:rsidP="00180358"/>
    <w:sectPr w:rsidR="00CE4016" w:rsidRPr="003243D0" w:rsidSect="00A630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60C7A" w14:textId="77777777" w:rsidR="004224F7" w:rsidRDefault="004224F7" w:rsidP="00782A5C">
      <w:r>
        <w:separator/>
      </w:r>
    </w:p>
  </w:endnote>
  <w:endnote w:type="continuationSeparator" w:id="0">
    <w:p w14:paraId="0A77A5B2" w14:textId="77777777" w:rsidR="004224F7" w:rsidRDefault="004224F7" w:rsidP="00782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2ED7F" w14:textId="77777777" w:rsidR="004224F7" w:rsidRDefault="004224F7" w:rsidP="00782A5C">
      <w:r>
        <w:separator/>
      </w:r>
    </w:p>
  </w:footnote>
  <w:footnote w:type="continuationSeparator" w:id="0">
    <w:p w14:paraId="21483582" w14:textId="77777777" w:rsidR="004224F7" w:rsidRDefault="004224F7" w:rsidP="00782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5C1E7" w14:textId="61DC61C5" w:rsidR="00782A5C" w:rsidRDefault="00782A5C" w:rsidP="00E1054C">
    <w:pPr>
      <w:pStyle w:val="Nagwek"/>
      <w:jc w:val="center"/>
    </w:pPr>
    <w:r>
      <w:rPr>
        <w:noProof/>
      </w:rPr>
      <w:drawing>
        <wp:inline distT="0" distB="0" distL="0" distR="0" wp14:anchorId="4C03AB0C" wp14:editId="6362D6EE">
          <wp:extent cx="5760720" cy="544195"/>
          <wp:effectExtent l="0" t="0" r="0" b="8255"/>
          <wp:docPr id="756837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116" r="-11" b="-116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41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4AC8CE4" w14:textId="77777777" w:rsidR="00782A5C" w:rsidRDefault="00782A5C" w:rsidP="00782A5C">
    <w:pPr>
      <w:pStyle w:val="Nagwek"/>
    </w:pPr>
  </w:p>
  <w:p w14:paraId="3AA5D5BA" w14:textId="77777777" w:rsidR="00782A5C" w:rsidRDefault="00782A5C" w:rsidP="00782A5C">
    <w:pPr>
      <w:jc w:val="center"/>
    </w:pPr>
    <w:r>
      <w:t xml:space="preserve">Dotyczy umowy o powierzenie grantu nr </w:t>
    </w:r>
  </w:p>
  <w:p w14:paraId="45731AF6" w14:textId="77777777" w:rsidR="002A0BCF" w:rsidRDefault="002A0BCF" w:rsidP="002A0BCF">
    <w:pPr>
      <w:jc w:val="center"/>
    </w:pPr>
    <w:r>
      <w:t>FERC.02.02-CS.01-001/23/0769/ FERC.02.02-CS.01-001/23/2024</w:t>
    </w:r>
  </w:p>
  <w:p w14:paraId="4B92E7FC" w14:textId="77777777" w:rsidR="0044636B" w:rsidRDefault="0044636B">
    <w:pPr>
      <w:pStyle w:val="Nagwek"/>
    </w:pPr>
  </w:p>
  <w:p w14:paraId="6BDD38F1" w14:textId="1C571C78" w:rsidR="00021190" w:rsidRPr="00021190" w:rsidRDefault="00021190" w:rsidP="00021190">
    <w:pPr>
      <w:pStyle w:val="Nagwek"/>
    </w:pPr>
    <w:r w:rsidRPr="00021190">
      <w:t>GT.271.5.2026/</w:t>
    </w:r>
    <w:r w:rsidR="008910C1">
      <w:t>3</w:t>
    </w:r>
  </w:p>
  <w:p w14:paraId="1AB68775" w14:textId="4129638F" w:rsidR="0044636B" w:rsidRDefault="0044636B" w:rsidP="000211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6256FA88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4375AA3"/>
    <w:multiLevelType w:val="hybridMultilevel"/>
    <w:tmpl w:val="D7940960"/>
    <w:name w:val="WW8Num122"/>
    <w:lvl w:ilvl="0" w:tplc="00000001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4B2FE3"/>
    <w:multiLevelType w:val="hybridMultilevel"/>
    <w:tmpl w:val="9B466D0C"/>
    <w:name w:val="WW8Num12"/>
    <w:lvl w:ilvl="0" w:tplc="00000001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0B6945"/>
    <w:multiLevelType w:val="hybridMultilevel"/>
    <w:tmpl w:val="B51C64BE"/>
    <w:name w:val="WW8Num1222"/>
    <w:lvl w:ilvl="0" w:tplc="00000001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51D7"/>
    <w:multiLevelType w:val="hybridMultilevel"/>
    <w:tmpl w:val="F18075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1B06E2A"/>
    <w:multiLevelType w:val="hybridMultilevel"/>
    <w:tmpl w:val="03AE6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C279D"/>
    <w:multiLevelType w:val="hybridMultilevel"/>
    <w:tmpl w:val="799242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277260"/>
    <w:multiLevelType w:val="hybridMultilevel"/>
    <w:tmpl w:val="489263A0"/>
    <w:lvl w:ilvl="0" w:tplc="B628C1B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07701D"/>
    <w:multiLevelType w:val="multilevel"/>
    <w:tmpl w:val="6256FA8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4" w15:restartNumberingAfterBreak="0">
    <w:nsid w:val="742C0EC3"/>
    <w:multiLevelType w:val="hybridMultilevel"/>
    <w:tmpl w:val="10D28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8410873">
    <w:abstractNumId w:val="14"/>
  </w:num>
  <w:num w:numId="2" w16cid:durableId="1925263290">
    <w:abstractNumId w:val="0"/>
  </w:num>
  <w:num w:numId="3" w16cid:durableId="949094758">
    <w:abstractNumId w:val="1"/>
  </w:num>
  <w:num w:numId="4" w16cid:durableId="1105272422">
    <w:abstractNumId w:val="2"/>
  </w:num>
  <w:num w:numId="5" w16cid:durableId="1728213968">
    <w:abstractNumId w:val="3"/>
  </w:num>
  <w:num w:numId="6" w16cid:durableId="1127237331">
    <w:abstractNumId w:val="12"/>
  </w:num>
  <w:num w:numId="7" w16cid:durableId="275523558">
    <w:abstractNumId w:val="11"/>
  </w:num>
  <w:num w:numId="8" w16cid:durableId="1365904444">
    <w:abstractNumId w:val="9"/>
  </w:num>
  <w:num w:numId="9" w16cid:durableId="1854496811">
    <w:abstractNumId w:val="4"/>
  </w:num>
  <w:num w:numId="10" w16cid:durableId="274797575">
    <w:abstractNumId w:val="5"/>
  </w:num>
  <w:num w:numId="11" w16cid:durableId="1559513779">
    <w:abstractNumId w:val="7"/>
  </w:num>
  <w:num w:numId="12" w16cid:durableId="281156072">
    <w:abstractNumId w:val="6"/>
  </w:num>
  <w:num w:numId="13" w16cid:durableId="2024355549">
    <w:abstractNumId w:val="8"/>
  </w:num>
  <w:num w:numId="14" w16cid:durableId="1782457151">
    <w:abstractNumId w:val="13"/>
  </w:num>
  <w:num w:numId="15" w16cid:durableId="17013161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9D0"/>
    <w:rsid w:val="00000445"/>
    <w:rsid w:val="00021190"/>
    <w:rsid w:val="0004361C"/>
    <w:rsid w:val="00047FED"/>
    <w:rsid w:val="00071221"/>
    <w:rsid w:val="000732F4"/>
    <w:rsid w:val="000B23E1"/>
    <w:rsid w:val="000B5C23"/>
    <w:rsid w:val="00135089"/>
    <w:rsid w:val="00143FC1"/>
    <w:rsid w:val="001656A5"/>
    <w:rsid w:val="00175477"/>
    <w:rsid w:val="00180358"/>
    <w:rsid w:val="00182B05"/>
    <w:rsid w:val="00190931"/>
    <w:rsid w:val="0020106F"/>
    <w:rsid w:val="0020269D"/>
    <w:rsid w:val="002275C2"/>
    <w:rsid w:val="00243A6C"/>
    <w:rsid w:val="002A0BCF"/>
    <w:rsid w:val="002D1D54"/>
    <w:rsid w:val="002E4003"/>
    <w:rsid w:val="00321C52"/>
    <w:rsid w:val="003243D0"/>
    <w:rsid w:val="004224F7"/>
    <w:rsid w:val="0042722D"/>
    <w:rsid w:val="0044636B"/>
    <w:rsid w:val="00456AE1"/>
    <w:rsid w:val="0047375B"/>
    <w:rsid w:val="00476F26"/>
    <w:rsid w:val="004A17E0"/>
    <w:rsid w:val="004A7D7D"/>
    <w:rsid w:val="004B46B3"/>
    <w:rsid w:val="00582A2A"/>
    <w:rsid w:val="00583D90"/>
    <w:rsid w:val="0059362E"/>
    <w:rsid w:val="005A1463"/>
    <w:rsid w:val="005A47C3"/>
    <w:rsid w:val="005B3129"/>
    <w:rsid w:val="005D555B"/>
    <w:rsid w:val="005E6847"/>
    <w:rsid w:val="00604345"/>
    <w:rsid w:val="00651FBC"/>
    <w:rsid w:val="006628C8"/>
    <w:rsid w:val="00687161"/>
    <w:rsid w:val="006A20F8"/>
    <w:rsid w:val="006B2F20"/>
    <w:rsid w:val="006E5CAA"/>
    <w:rsid w:val="00727ADF"/>
    <w:rsid w:val="00782A5C"/>
    <w:rsid w:val="007C3B20"/>
    <w:rsid w:val="00827239"/>
    <w:rsid w:val="00883250"/>
    <w:rsid w:val="008910C1"/>
    <w:rsid w:val="009A27E0"/>
    <w:rsid w:val="00A12285"/>
    <w:rsid w:val="00A6109D"/>
    <w:rsid w:val="00A6301A"/>
    <w:rsid w:val="00AC42D3"/>
    <w:rsid w:val="00AE39F3"/>
    <w:rsid w:val="00AF645D"/>
    <w:rsid w:val="00B51E32"/>
    <w:rsid w:val="00B646D2"/>
    <w:rsid w:val="00B67D04"/>
    <w:rsid w:val="00B84A6B"/>
    <w:rsid w:val="00BA3625"/>
    <w:rsid w:val="00BF357A"/>
    <w:rsid w:val="00C06B9C"/>
    <w:rsid w:val="00C5484A"/>
    <w:rsid w:val="00C55D21"/>
    <w:rsid w:val="00C74D07"/>
    <w:rsid w:val="00CE4016"/>
    <w:rsid w:val="00D86835"/>
    <w:rsid w:val="00DC41DE"/>
    <w:rsid w:val="00DD69D0"/>
    <w:rsid w:val="00E1054C"/>
    <w:rsid w:val="00E24BE2"/>
    <w:rsid w:val="00E91B09"/>
    <w:rsid w:val="00EC6C4D"/>
    <w:rsid w:val="00EE7F77"/>
    <w:rsid w:val="00F46AFB"/>
    <w:rsid w:val="00F47933"/>
    <w:rsid w:val="00F62E9B"/>
    <w:rsid w:val="00F65A23"/>
    <w:rsid w:val="00FA1E1F"/>
    <w:rsid w:val="00FA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16CBCF"/>
  <w15:chartTrackingRefBased/>
  <w15:docId w15:val="{7002645A-C975-49E0-BE56-F947CE0A8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1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69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69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69D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69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69D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69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69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69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69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69D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69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69D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69D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69D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69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69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69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69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69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69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69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69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69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69D0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 siwz,Wypunktowanie,sw tekst,Bullet List,FooterText,numbered,Paragraphe de liste1,lp1,Preambuła,CP-UC,CP-Punkty,List - bullets,Equipment,Bullet 1,List Paragraph Char Char,b1,Figure_name,Ref"/>
    <w:basedOn w:val="Normalny"/>
    <w:link w:val="AkapitzlistZnak"/>
    <w:uiPriority w:val="34"/>
    <w:qFormat/>
    <w:rsid w:val="00DD69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69D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69D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69D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69D0"/>
    <w:rPr>
      <w:b/>
      <w:bCs/>
      <w:smallCaps/>
      <w:color w:val="2E74B5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82A5C"/>
    <w:pPr>
      <w:spacing w:before="100" w:beforeAutospacing="1" w:after="100" w:afterAutospacing="1"/>
    </w:pPr>
    <w:rPr>
      <w:lang w:eastAsia="pl-PL"/>
    </w:rPr>
  </w:style>
  <w:style w:type="paragraph" w:styleId="Nagwek">
    <w:name w:val="header"/>
    <w:basedOn w:val="Normalny"/>
    <w:link w:val="NagwekZnak"/>
    <w:unhideWhenUsed/>
    <w:rsid w:val="00782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82A5C"/>
  </w:style>
  <w:style w:type="paragraph" w:styleId="Stopka">
    <w:name w:val="footer"/>
    <w:basedOn w:val="Normalny"/>
    <w:link w:val="StopkaZnak"/>
    <w:uiPriority w:val="99"/>
    <w:unhideWhenUsed/>
    <w:rsid w:val="00782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2A5C"/>
  </w:style>
  <w:style w:type="character" w:styleId="Hipercze">
    <w:name w:val="Hyperlink"/>
    <w:rsid w:val="00CE4016"/>
    <w:rPr>
      <w:color w:val="0000FF"/>
      <w:u w:val="single"/>
    </w:rPr>
  </w:style>
  <w:style w:type="paragraph" w:customStyle="1" w:styleId="Default">
    <w:name w:val="Default"/>
    <w:rsid w:val="002275C2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47C3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47375B"/>
    <w:pPr>
      <w:widowControl w:val="0"/>
      <w:ind w:left="720"/>
    </w:pPr>
    <w:rPr>
      <w:rFonts w:eastAsia="Lucida Sans Unicode" w:cs="Mangal"/>
      <w:color w:val="00000A"/>
      <w:szCs w:val="21"/>
      <w:lang w:eastAsia="hi-IN" w:bidi="hi-IN"/>
    </w:rPr>
  </w:style>
  <w:style w:type="character" w:customStyle="1" w:styleId="AkapitzlistZnak">
    <w:name w:val="Akapit z listą Znak"/>
    <w:aliases w:val="L1 Znak,Numerowanie Znak,Akapit z listą siwz Znak,Wypunktowanie Znak,sw tekst Znak,Bullet List Znak,FooterText Znak,numbered Znak,Paragraphe de liste1 Znak,lp1 Znak,Preambuła Znak,CP-UC Znak,CP-Punkty Znak,List - bullets Znak,b1 Znak"/>
    <w:link w:val="Akapitzlist"/>
    <w:uiPriority w:val="34"/>
    <w:qFormat/>
    <w:locked/>
    <w:rsid w:val="00BF357A"/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170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Wójt</cp:lastModifiedBy>
  <cp:revision>7</cp:revision>
  <dcterms:created xsi:type="dcterms:W3CDTF">2026-04-23T02:58:00Z</dcterms:created>
  <dcterms:modified xsi:type="dcterms:W3CDTF">2026-04-23T06:06:00Z</dcterms:modified>
</cp:coreProperties>
</file>